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09F73825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391CEB">
        <w:rPr>
          <w:sz w:val="32"/>
          <w:szCs w:val="32"/>
        </w:rPr>
        <w:t>1</w:t>
      </w:r>
      <w:r w:rsidRPr="00D6094F">
        <w:rPr>
          <w:sz w:val="32"/>
          <w:szCs w:val="32"/>
        </w:rPr>
        <w:t xml:space="preserve">. </w:t>
      </w:r>
      <w:r w:rsidR="003F6454">
        <w:rPr>
          <w:sz w:val="32"/>
          <w:szCs w:val="32"/>
        </w:rPr>
        <w:t xml:space="preserve">július </w:t>
      </w:r>
      <w:r w:rsidR="00704728">
        <w:rPr>
          <w:sz w:val="32"/>
          <w:szCs w:val="32"/>
        </w:rPr>
        <w:t>12</w:t>
      </w:r>
      <w:r w:rsidR="00BE2608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47C933F2" w:rsidR="0037512C" w:rsidRPr="006A59BD" w:rsidRDefault="0037512C" w:rsidP="006A59BD">
      <w:pPr>
        <w:pStyle w:val="Listaszerbekezds"/>
        <w:numPr>
          <w:ilvl w:val="0"/>
          <w:numId w:val="32"/>
        </w:numPr>
        <w:shd w:val="clear" w:color="auto" w:fill="FFFFFF"/>
        <w:rPr>
          <w:b/>
          <w:u w:val="single"/>
        </w:rPr>
      </w:pPr>
      <w:r w:rsidRPr="006A59BD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3C110A8A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6A59BD">
        <w:rPr>
          <w:bCs/>
        </w:rPr>
        <w:t>Tájékoztató Gádoros Nagyközségben a szilárd hulladék elszállításával kapcsolatban végzett munkáról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376F367B" w14:textId="106EE12C" w:rsidR="0037512C" w:rsidRDefault="0037512C" w:rsidP="009E4CD5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1B0C28">
        <w:rPr>
          <w:bCs/>
        </w:rPr>
        <w:t>Szociális, Kulturális, Egészségügyi és Sport Bizottság</w:t>
      </w:r>
    </w:p>
    <w:p w14:paraId="08C106E4" w14:textId="74CE1716" w:rsidR="001B0C28" w:rsidRPr="001B0C28" w:rsidRDefault="001B0C28" w:rsidP="009E4CD5">
      <w:pPr>
        <w:shd w:val="clear" w:color="auto" w:fill="FFFFFF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10ED18F5" w14:textId="41F949F6" w:rsidR="0037512C" w:rsidRDefault="0037512C" w:rsidP="006A59BD">
      <w:pPr>
        <w:shd w:val="clear" w:color="auto" w:fill="FFFFFF"/>
        <w:jc w:val="center"/>
        <w:rPr>
          <w:b/>
          <w:bCs/>
          <w:sz w:val="28"/>
          <w:szCs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EB6436">
        <w:rPr>
          <w:b/>
          <w:sz w:val="28"/>
        </w:rPr>
        <w:t>1</w:t>
      </w:r>
      <w:r w:rsidRPr="00602176">
        <w:rPr>
          <w:b/>
          <w:sz w:val="28"/>
        </w:rPr>
        <w:t xml:space="preserve">. </w:t>
      </w:r>
      <w:r w:rsidR="006A59BD">
        <w:rPr>
          <w:b/>
          <w:sz w:val="28"/>
        </w:rPr>
        <w:t xml:space="preserve">július </w:t>
      </w:r>
      <w:r w:rsidR="00704728">
        <w:rPr>
          <w:b/>
          <w:sz w:val="28"/>
        </w:rPr>
        <w:t>12</w:t>
      </w:r>
      <w:r w:rsidR="006A59BD">
        <w:rPr>
          <w:b/>
          <w:sz w:val="28"/>
        </w:rPr>
        <w:t>-</w:t>
      </w:r>
      <w:r w:rsidR="00BE2608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6A59BD">
        <w:rPr>
          <w:b/>
          <w:sz w:val="28"/>
        </w:rPr>
        <w:t>t</w:t>
      </w:r>
      <w:r w:rsidR="006A59BD" w:rsidRPr="006A59BD">
        <w:rPr>
          <w:b/>
          <w:bCs/>
          <w:sz w:val="28"/>
          <w:szCs w:val="28"/>
        </w:rPr>
        <w:t>ájékoztató Gádoros Nagyközségben a szilárd hulladék elszállításával kapcsolatban végzett munkáról</w:t>
      </w:r>
    </w:p>
    <w:p w14:paraId="17886E80" w14:textId="77777777" w:rsidR="006A59BD" w:rsidRPr="006A59BD" w:rsidRDefault="006A59BD" w:rsidP="006A59BD">
      <w:pPr>
        <w:shd w:val="clear" w:color="auto" w:fill="FFFFFF"/>
        <w:jc w:val="center"/>
        <w:rPr>
          <w:b/>
          <w:bCs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444180D9" w14:textId="1D7DA198" w:rsidR="00BE2608" w:rsidRDefault="006731CC" w:rsidP="006731CC">
      <w:r w:rsidRPr="006731CC">
        <w:t>Gádoro</w:t>
      </w:r>
      <w:r>
        <w:t xml:space="preserve">s Nagyközség Önkormányzatához megérkezett a DAREH Bázis Zrt. tájékoztatása a hulladékgazdálkodási közszolgáltatás 2020. évi ellátásáról településünkön. </w:t>
      </w:r>
    </w:p>
    <w:p w14:paraId="3611C238" w14:textId="77777777" w:rsidR="006731CC" w:rsidRPr="006731CC" w:rsidRDefault="006731CC" w:rsidP="006731CC"/>
    <w:p w14:paraId="3AE15515" w14:textId="40FAAFEE" w:rsid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  <w:r w:rsidRPr="006731CC">
        <w:rPr>
          <w:lang w:eastAsia="zh-CN"/>
        </w:rPr>
        <w:t>Kérem a Tisztelt Képviselő-testületet az előterjesztés megvitatására, valamint a döntés meghozatalára!</w:t>
      </w:r>
    </w:p>
    <w:p w14:paraId="6C3C1EB7" w14:textId="597349D7" w:rsid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36E4A495" w14:textId="77777777" w:rsidR="006731CC" w:rsidRP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1358B280" w14:textId="7292B5D7" w:rsidR="002D4D48" w:rsidRPr="002C65ED" w:rsidRDefault="002D4D48" w:rsidP="0054624D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 w:rsidR="00BE2608">
        <w:rPr>
          <w:b/>
          <w:u w:val="single"/>
        </w:rPr>
        <w:t>:</w:t>
      </w:r>
    </w:p>
    <w:p w14:paraId="3FAA4DE1" w14:textId="632488D8" w:rsidR="00D46F7E" w:rsidRDefault="00D46F7E" w:rsidP="0054624D">
      <w:r>
        <w:t xml:space="preserve">Gádoros Nagyközség Önkormányzat Képviselő-testülete </w:t>
      </w:r>
      <w:r w:rsidR="006731CC">
        <w:t>elfogadja a DAREH Bázis Zrt. Békéscsaba Gádoros Nagyközségben végzett szilárd hulladék elszállításával kapcsolatos munkájáról szóló beszámolót.</w:t>
      </w:r>
    </w:p>
    <w:p w14:paraId="2AFE6A36" w14:textId="7BFDB2D5" w:rsidR="009D65CF" w:rsidRDefault="009D65CF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EC28FEC" w14:textId="4E8C50FA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</w:p>
    <w:p w14:paraId="780B69CC" w14:textId="0F1F0041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</w:p>
    <w:p w14:paraId="335975A9" w14:textId="0A03A924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97C8E43" w14:textId="77777777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352AB33A" w14:textId="09395111" w:rsidR="00D42428" w:rsidRPr="002C65ED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5D0685">
        <w:rPr>
          <w:rFonts w:eastAsia="Times New Roman"/>
          <w:lang w:eastAsia="hu-HU"/>
        </w:rPr>
        <w:t>1</w:t>
      </w:r>
      <w:r w:rsidR="00426D80" w:rsidRPr="002C65ED">
        <w:rPr>
          <w:rFonts w:eastAsia="Times New Roman"/>
          <w:lang w:eastAsia="hu-HU"/>
        </w:rPr>
        <w:t xml:space="preserve">. </w:t>
      </w:r>
      <w:r w:rsidR="00306487" w:rsidRPr="002C65ED">
        <w:rPr>
          <w:rFonts w:eastAsia="Times New Roman"/>
          <w:lang w:eastAsia="hu-HU"/>
        </w:rPr>
        <w:t>június</w:t>
      </w:r>
      <w:r w:rsidR="00D46F7E">
        <w:rPr>
          <w:rFonts w:eastAsia="Times New Roman"/>
          <w:lang w:eastAsia="hu-HU"/>
        </w:rPr>
        <w:t xml:space="preserve"> 2</w:t>
      </w:r>
      <w:r w:rsidR="008C4E3F">
        <w:rPr>
          <w:rFonts w:eastAsia="Times New Roman"/>
          <w:lang w:eastAsia="hu-HU"/>
        </w:rPr>
        <w:t>8</w:t>
      </w:r>
      <w:r w:rsidR="00B6087D">
        <w:rPr>
          <w:rFonts w:eastAsia="Times New Roman"/>
          <w:lang w:eastAsia="hu-HU"/>
        </w:rPr>
        <w:t>.</w:t>
      </w:r>
    </w:p>
    <w:p w14:paraId="422A8120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A3876"/>
    <w:multiLevelType w:val="hybridMultilevel"/>
    <w:tmpl w:val="62F25188"/>
    <w:lvl w:ilvl="0" w:tplc="EB083220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6"/>
  </w:num>
  <w:num w:numId="5">
    <w:abstractNumId w:val="8"/>
  </w:num>
  <w:num w:numId="6">
    <w:abstractNumId w:val="7"/>
  </w:num>
  <w:num w:numId="7">
    <w:abstractNumId w:val="26"/>
  </w:num>
  <w:num w:numId="8">
    <w:abstractNumId w:val="22"/>
  </w:num>
  <w:num w:numId="9">
    <w:abstractNumId w:val="11"/>
  </w:num>
  <w:num w:numId="10">
    <w:abstractNumId w:val="24"/>
  </w:num>
  <w:num w:numId="11">
    <w:abstractNumId w:val="25"/>
  </w:num>
  <w:num w:numId="12">
    <w:abstractNumId w:val="21"/>
  </w:num>
  <w:num w:numId="13">
    <w:abstractNumId w:val="0"/>
  </w:num>
  <w:num w:numId="14">
    <w:abstractNumId w:val="20"/>
  </w:num>
  <w:num w:numId="15">
    <w:abstractNumId w:val="30"/>
  </w:num>
  <w:num w:numId="16">
    <w:abstractNumId w:val="3"/>
  </w:num>
  <w:num w:numId="17">
    <w:abstractNumId w:val="32"/>
  </w:num>
  <w:num w:numId="18">
    <w:abstractNumId w:val="29"/>
  </w:num>
  <w:num w:numId="19">
    <w:abstractNumId w:val="14"/>
  </w:num>
  <w:num w:numId="20">
    <w:abstractNumId w:val="6"/>
  </w:num>
  <w:num w:numId="21">
    <w:abstractNumId w:val="31"/>
  </w:num>
  <w:num w:numId="22">
    <w:abstractNumId w:val="27"/>
  </w:num>
  <w:num w:numId="23">
    <w:abstractNumId w:val="19"/>
  </w:num>
  <w:num w:numId="24">
    <w:abstractNumId w:val="10"/>
  </w:num>
  <w:num w:numId="25">
    <w:abstractNumId w:val="33"/>
  </w:num>
  <w:num w:numId="26">
    <w:abstractNumId w:val="23"/>
  </w:num>
  <w:num w:numId="27">
    <w:abstractNumId w:val="17"/>
  </w:num>
  <w:num w:numId="28">
    <w:abstractNumId w:val="18"/>
  </w:num>
  <w:num w:numId="29">
    <w:abstractNumId w:val="15"/>
  </w:num>
  <w:num w:numId="30">
    <w:abstractNumId w:val="28"/>
  </w:num>
  <w:num w:numId="31">
    <w:abstractNumId w:val="12"/>
  </w:num>
  <w:num w:numId="3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340D"/>
    <w:rsid w:val="003D6F3A"/>
    <w:rsid w:val="003E2164"/>
    <w:rsid w:val="003E41AA"/>
    <w:rsid w:val="003E7038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31CC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2928"/>
    <w:rsid w:val="006A3B5E"/>
    <w:rsid w:val="006A59BD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4728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81E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215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5</cp:revision>
  <cp:lastPrinted>2021-06-11T10:00:00Z</cp:lastPrinted>
  <dcterms:created xsi:type="dcterms:W3CDTF">2021-06-29T09:05:00Z</dcterms:created>
  <dcterms:modified xsi:type="dcterms:W3CDTF">2021-06-30T08:02:00Z</dcterms:modified>
</cp:coreProperties>
</file>